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02685" w14:textId="77777777" w:rsidR="00B1724A" w:rsidRDefault="00B1724A">
      <w:r>
        <w:separator/>
      </w:r>
    </w:p>
  </w:endnote>
  <w:endnote w:type="continuationSeparator" w:id="0">
    <w:p w14:paraId="15CA93D3" w14:textId="77777777" w:rsidR="00B1724A" w:rsidRDefault="00B1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16D33581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6D5735">
      <w:rPr>
        <w:rFonts w:cs="Arial"/>
        <w:sz w:val="18"/>
        <w:szCs w:val="18"/>
      </w:rPr>
      <w:t>03.06</w:t>
    </w:r>
    <w:r w:rsidR="00067D24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661B5" w14:textId="77777777" w:rsidR="00B1724A" w:rsidRDefault="00B1724A">
      <w:r>
        <w:separator/>
      </w:r>
    </w:p>
  </w:footnote>
  <w:footnote w:type="continuationSeparator" w:id="0">
    <w:p w14:paraId="42EE2656" w14:textId="77777777" w:rsidR="00B1724A" w:rsidRDefault="00B17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2C1D4" w14:textId="77777777" w:rsidR="00067D24" w:rsidRPr="00C22DAB" w:rsidRDefault="00067D24" w:rsidP="00067D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Auftraggeber: ASG Abwasserentsorgung Salzgitter GmbH</w:t>
    </w:r>
  </w:p>
  <w:p w14:paraId="69629C62" w14:textId="77777777" w:rsidR="00067D24" w:rsidRPr="00C22DAB" w:rsidRDefault="00067D24" w:rsidP="00067D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  <w:lang w:val="x-none"/>
      </w:rPr>
      <w:t xml:space="preserve">Projekt: </w:t>
    </w:r>
    <w:r w:rsidRPr="00C22DAB">
      <w:rPr>
        <w:rFonts w:cs="Arial"/>
        <w:sz w:val="18"/>
      </w:rPr>
      <w:t>Neubau/Sanierung zweier Ablaufleitungen DN700</w:t>
    </w:r>
  </w:p>
  <w:p w14:paraId="0716488D" w14:textId="77777777" w:rsidR="00067D24" w:rsidRPr="00DE71F5" w:rsidRDefault="00067D24" w:rsidP="00067D2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Generalplanungsleistungen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Qy8thWNRpZ4V00E+qJcnODCS/FyIwxyCBKf2+VrXT9eaWXURzAWD7q97IWRVmpdB48/AcAYMm5wFDBIdpa+vFg==" w:salt="MrtqSbPqZO8d+rYHGD+Un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997"/>
    <w:rsid w:val="00042A2D"/>
    <w:rsid w:val="00042D39"/>
    <w:rsid w:val="00050DC2"/>
    <w:rsid w:val="00054A6B"/>
    <w:rsid w:val="00054E88"/>
    <w:rsid w:val="00056BC4"/>
    <w:rsid w:val="00067D2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0F66A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0C32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735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24A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5608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11</cp:revision>
  <cp:lastPrinted>2016-07-14T11:58:00Z</cp:lastPrinted>
  <dcterms:created xsi:type="dcterms:W3CDTF">2022-10-27T13:28:00Z</dcterms:created>
  <dcterms:modified xsi:type="dcterms:W3CDTF">2026-06-04T06:37:00Z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